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EBF44" w14:textId="77777777" w:rsidR="008D03F2" w:rsidRPr="00A22DCF" w:rsidRDefault="008D03F2" w:rsidP="008D03F2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78EC4AEC" w14:textId="77777777" w:rsidR="008D03F2" w:rsidRPr="00CF2B31" w:rsidRDefault="008D03F2" w:rsidP="008D03F2">
      <w:pPr>
        <w:spacing w:after="0" w:line="480" w:lineRule="auto"/>
        <w:ind w:left="5245"/>
        <w:jc w:val="right"/>
        <w:rPr>
          <w:rFonts w:ascii="Arial" w:hAnsi="Arial" w:cs="Arial"/>
          <w:b/>
          <w:sz w:val="20"/>
          <w:szCs w:val="20"/>
        </w:rPr>
      </w:pPr>
      <w:r w:rsidRPr="00CF2B31">
        <w:rPr>
          <w:rFonts w:ascii="Arial" w:hAnsi="Arial" w:cs="Arial"/>
          <w:b/>
          <w:sz w:val="20"/>
          <w:szCs w:val="20"/>
        </w:rPr>
        <w:t>Gmina    Kraśnik</w:t>
      </w:r>
    </w:p>
    <w:p w14:paraId="1C033AEB" w14:textId="77777777" w:rsidR="008D03F2" w:rsidRPr="00CF2B31" w:rsidRDefault="008D03F2" w:rsidP="008D03F2">
      <w:pPr>
        <w:spacing w:after="0" w:line="480" w:lineRule="auto"/>
        <w:ind w:left="5245"/>
        <w:jc w:val="right"/>
        <w:rPr>
          <w:rFonts w:ascii="Arial" w:hAnsi="Arial" w:cs="Arial"/>
          <w:b/>
          <w:sz w:val="20"/>
          <w:szCs w:val="20"/>
        </w:rPr>
      </w:pPr>
      <w:r w:rsidRPr="00CF2B31">
        <w:rPr>
          <w:rFonts w:ascii="Arial" w:hAnsi="Arial" w:cs="Arial"/>
          <w:b/>
          <w:sz w:val="20"/>
          <w:szCs w:val="20"/>
        </w:rPr>
        <w:t>ul. Kościuszki 24; 23-200 Kraśnik</w:t>
      </w:r>
    </w:p>
    <w:p w14:paraId="42F81486" w14:textId="77777777" w:rsidR="008D03F2" w:rsidRPr="00CF2B31" w:rsidRDefault="008D03F2" w:rsidP="008D03F2">
      <w:pPr>
        <w:spacing w:after="0" w:line="480" w:lineRule="auto"/>
        <w:ind w:left="5245"/>
        <w:jc w:val="right"/>
        <w:rPr>
          <w:rFonts w:ascii="Arial" w:hAnsi="Arial" w:cs="Arial"/>
          <w:b/>
          <w:sz w:val="20"/>
          <w:szCs w:val="20"/>
        </w:rPr>
      </w:pPr>
      <w:r w:rsidRPr="00CF2B31">
        <w:rPr>
          <w:rFonts w:ascii="Arial" w:hAnsi="Arial" w:cs="Arial"/>
          <w:b/>
          <w:sz w:val="20"/>
          <w:szCs w:val="20"/>
        </w:rPr>
        <w:t>NIP 715-177-80-14; REGON 431019997</w:t>
      </w:r>
    </w:p>
    <w:p w14:paraId="423839A3" w14:textId="77777777" w:rsidR="008D03F2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hAnsi="Times New Roman" w:cs="Times New Roman"/>
          <w:b/>
          <w:sz w:val="18"/>
          <w:szCs w:val="18"/>
        </w:rPr>
        <w:t xml:space="preserve">Wykonawca:  </w:t>
      </w:r>
      <w:r w:rsidRPr="00E620EA">
        <w:rPr>
          <w:rFonts w:ascii="Times New Roman" w:hAnsi="Times New Roman" w:cs="Times New Roman"/>
          <w:sz w:val="18"/>
          <w:szCs w:val="18"/>
        </w:rPr>
        <w:t>………………………………………………………</w:t>
      </w:r>
    </w:p>
    <w:p w14:paraId="0207FDB5" w14:textId="77777777" w:rsidR="009F7395" w:rsidRPr="00E620EA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hAnsi="Times New Roman" w:cs="Times New Roman"/>
          <w:sz w:val="18"/>
          <w:szCs w:val="18"/>
        </w:rPr>
        <w:t>………………………………….</w:t>
      </w:r>
    </w:p>
    <w:p w14:paraId="079CB3EB" w14:textId="77777777" w:rsidR="009F7395" w:rsidRPr="00E620EA" w:rsidRDefault="009F7395" w:rsidP="009F7395">
      <w:pPr>
        <w:ind w:right="5953"/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hAnsi="Times New Roman" w:cs="Times New Roman"/>
          <w:i/>
          <w:sz w:val="18"/>
          <w:szCs w:val="18"/>
        </w:rPr>
        <w:t>(pełna nazwa/firma, adres )</w:t>
      </w:r>
    </w:p>
    <w:p w14:paraId="21AEE377" w14:textId="77777777" w:rsidR="008D03F2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hAnsi="Times New Roman" w:cs="Times New Roman"/>
          <w:sz w:val="18"/>
          <w:szCs w:val="18"/>
          <w:u w:val="single"/>
        </w:rPr>
        <w:t xml:space="preserve">reprezentowany przez:  </w:t>
      </w:r>
      <w:r w:rsidRPr="00E620EA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…………………………………………………………………………</w:t>
      </w:r>
    </w:p>
    <w:p w14:paraId="4D591354" w14:textId="77777777" w:rsidR="009F7395" w:rsidRPr="00E620EA" w:rsidRDefault="009F7395" w:rsidP="009F7395">
      <w:pPr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</w:t>
      </w:r>
    </w:p>
    <w:p w14:paraId="6D475691" w14:textId="77777777" w:rsidR="009F7395" w:rsidRPr="00E620EA" w:rsidRDefault="009F7395" w:rsidP="009F7395">
      <w:pPr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E620EA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64D0E120" w14:textId="77777777" w:rsidR="00EA5CB7" w:rsidRDefault="00192D97" w:rsidP="00E3623D">
      <w:pPr>
        <w:spacing w:before="3"/>
        <w:jc w:val="center"/>
        <w:rPr>
          <w:rFonts w:ascii="Times New Roman" w:hAnsi="Times New Roman"/>
          <w:b/>
        </w:rPr>
      </w:pPr>
      <w:r w:rsidRPr="00B17021">
        <w:rPr>
          <w:rFonts w:ascii="Times New Roman" w:hAnsi="Times New Roman"/>
          <w:b/>
        </w:rPr>
        <w:t>OŚWIADCZENIE O PRZYNALEŻNOŚCI LUB BRAKU PRZYNALEŻNOŚCI DO TEJ SAMEJ GRUPY KAPITAŁOWEJ</w:t>
      </w:r>
      <w:r w:rsidR="00B17021" w:rsidRPr="00B17021">
        <w:rPr>
          <w:rFonts w:ascii="Times New Roman" w:hAnsi="Times New Roman"/>
          <w:b/>
        </w:rPr>
        <w:t xml:space="preserve"> </w:t>
      </w:r>
    </w:p>
    <w:p w14:paraId="7E893D51" w14:textId="3AE3A389" w:rsidR="00C353F7" w:rsidRDefault="00B17021" w:rsidP="00C353F7">
      <w:pPr>
        <w:spacing w:before="3"/>
        <w:jc w:val="center"/>
        <w:rPr>
          <w:rFonts w:ascii="Times New Roman" w:hAnsi="Times New Roman"/>
        </w:rPr>
      </w:pPr>
      <w:r w:rsidRPr="00B17021">
        <w:rPr>
          <w:rFonts w:ascii="Times New Roman" w:hAnsi="Times New Roman"/>
          <w:b/>
        </w:rPr>
        <w:t xml:space="preserve">w ramach postępowania o udzielenie zamówienia publicznego na </w:t>
      </w:r>
    </w:p>
    <w:p w14:paraId="7003636A" w14:textId="77777777" w:rsidR="00ED60F8" w:rsidRDefault="00ED60F8" w:rsidP="00C353F7">
      <w:pPr>
        <w:spacing w:before="3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CF74DF">
        <w:rPr>
          <w:rFonts w:ascii="Times New Roman" w:hAnsi="Times New Roman"/>
          <w:b/>
          <w:bCs/>
          <w:sz w:val="24"/>
          <w:szCs w:val="24"/>
          <w:lang w:eastAsia="pl-PL"/>
        </w:rPr>
        <w:t>„Przebudowa dróg gminnych oraz chodników na terenie gminy Kraśniki w 2026 roku</w:t>
      </w:r>
      <w:r w:rsidRPr="00CF74D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”</w:t>
      </w:r>
    </w:p>
    <w:p w14:paraId="0A8DD3ED" w14:textId="77777777" w:rsidR="00ED60F8" w:rsidRDefault="00ED60F8" w:rsidP="00C353F7">
      <w:pPr>
        <w:spacing w:before="3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4D59B2EF" w14:textId="4D09C315" w:rsidR="00192D97" w:rsidRDefault="00192D97" w:rsidP="00C353F7">
      <w:pPr>
        <w:spacing w:before="3"/>
        <w:rPr>
          <w:rFonts w:ascii="Times New Roman" w:hAnsi="Times New Roman"/>
        </w:rPr>
      </w:pPr>
      <w:r>
        <w:rPr>
          <w:rFonts w:ascii="Times New Roman" w:hAnsi="Times New Roman"/>
        </w:rPr>
        <w:t>Oświadczam, iż nie należymy do grupy kapitałowej w rozumieniu ustawy z dnia 16 lutego 2007</w:t>
      </w:r>
    </w:p>
    <w:p w14:paraId="05326381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r. o ochronie konkurencji i konsumentów (Dz. U. z 2019 r. poz. 369) z wykonawcami, którzy</w:t>
      </w:r>
    </w:p>
    <w:p w14:paraId="791FF5D2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złożyli odrębne oferty w postępowaniu.</w:t>
      </w:r>
      <w:r w:rsidRPr="00192D9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*</w:t>
      </w:r>
    </w:p>
    <w:p w14:paraId="5A266EB3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F71BB25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Oświadczam, iż należymy do grupy kapitałowej w rozumieniu ustawy z dnia 16 lutego 2007 r.</w:t>
      </w:r>
    </w:p>
    <w:p w14:paraId="1925466C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o ochronie konkurencji i konsumentów (Dz. U. z 2019 r. poz. 369) z następującymi</w:t>
      </w:r>
    </w:p>
    <w:p w14:paraId="460B57C1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wykonawcami, którzy złożyli odrębne oferty w postępowaniu:*</w:t>
      </w:r>
    </w:p>
    <w:p w14:paraId="3C325BA2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72F22B7E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DD9821E" w14:textId="77777777" w:rsidR="00192D97" w:rsidRDefault="00EA4EC1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…………………………………………………………………………………..</w:t>
      </w:r>
    </w:p>
    <w:p w14:paraId="2C61A672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93B2C52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E201584" w14:textId="77777777" w:rsidR="00192D97" w:rsidRDefault="00192D97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B64680B" w14:textId="77777777" w:rsidR="00192D97" w:rsidRDefault="00D76B4B" w:rsidP="00192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="00192D97">
        <w:rPr>
          <w:rFonts w:ascii="Times New Roman" w:hAnsi="Times New Roman"/>
        </w:rPr>
        <w:t>) niepotrzebne skreślić</w:t>
      </w:r>
    </w:p>
    <w:p w14:paraId="35F8565F" w14:textId="77777777" w:rsidR="000A6F15" w:rsidRPr="000A6F15" w:rsidRDefault="000A6F15" w:rsidP="000A6F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165554" w14:textId="77777777" w:rsidR="009F7395" w:rsidRPr="00E620EA" w:rsidRDefault="009F7395" w:rsidP="009F7395">
      <w:pPr>
        <w:autoSpaceDE w:val="0"/>
        <w:rPr>
          <w:rFonts w:ascii="Times New Roman" w:hAnsi="Times New Roman" w:cs="Times New Roman"/>
          <w:b/>
          <w:bCs/>
          <w:sz w:val="18"/>
          <w:szCs w:val="18"/>
        </w:rPr>
      </w:pPr>
    </w:p>
    <w:p w14:paraId="5AD430AF" w14:textId="77777777" w:rsidR="002A6B3F" w:rsidRPr="00057221" w:rsidRDefault="002A6B3F" w:rsidP="0035684C">
      <w:pPr>
        <w:spacing w:after="0" w:line="240" w:lineRule="auto"/>
        <w:rPr>
          <w:rFonts w:ascii="Times New Roman" w:eastAsia="Symbol" w:hAnsi="Times New Roman" w:cs="Times New Roman"/>
          <w:i/>
          <w:sz w:val="16"/>
          <w:szCs w:val="16"/>
        </w:rPr>
      </w:pPr>
      <w:r w:rsidRPr="00057221">
        <w:rPr>
          <w:rFonts w:ascii="Times New Roman" w:eastAsia="Calibri" w:hAnsi="Times New Roman" w:cs="Times New Roman"/>
          <w:i/>
          <w:sz w:val="16"/>
          <w:szCs w:val="16"/>
        </w:rPr>
        <w:t>……………………………………</w:t>
      </w:r>
      <w:r w:rsidRPr="00057221">
        <w:rPr>
          <w:rFonts w:ascii="Times New Roman" w:eastAsia="Symbol" w:hAnsi="Times New Roman" w:cs="Times New Roman"/>
          <w:i/>
          <w:sz w:val="16"/>
          <w:szCs w:val="16"/>
        </w:rPr>
        <w:t>.</w:t>
      </w:r>
      <w:r w:rsidRPr="00057221">
        <w:rPr>
          <w:rFonts w:ascii="Times New Roman" w:eastAsia="Symbol" w:hAnsi="Times New Roman" w:cs="Times New Roman"/>
          <w:i/>
          <w:sz w:val="16"/>
          <w:szCs w:val="16"/>
        </w:rPr>
        <w:tab/>
      </w:r>
      <w:r w:rsidRPr="00057221">
        <w:rPr>
          <w:rFonts w:ascii="Times New Roman" w:eastAsia="Symbol" w:hAnsi="Times New Roman" w:cs="Times New Roman"/>
          <w:i/>
          <w:sz w:val="16"/>
          <w:szCs w:val="16"/>
        </w:rPr>
        <w:tab/>
      </w:r>
    </w:p>
    <w:p w14:paraId="195C9A1F" w14:textId="77777777" w:rsidR="002A6B3F" w:rsidRPr="00057221" w:rsidRDefault="002A6B3F" w:rsidP="0035684C">
      <w:pPr>
        <w:spacing w:after="0" w:line="240" w:lineRule="auto"/>
        <w:rPr>
          <w:rFonts w:ascii="Times New Roman" w:eastAsia="Symbol" w:hAnsi="Times New Roman" w:cs="Times New Roman"/>
          <w:i/>
          <w:sz w:val="16"/>
          <w:szCs w:val="16"/>
        </w:rPr>
      </w:pPr>
      <w:r w:rsidRPr="00057221">
        <w:rPr>
          <w:rFonts w:ascii="Times New Roman" w:eastAsia="Symbol" w:hAnsi="Times New Roman" w:cs="Times New Roman"/>
          <w:i/>
          <w:sz w:val="16"/>
          <w:szCs w:val="16"/>
        </w:rPr>
        <w:t>(miejscowość i data)</w:t>
      </w:r>
    </w:p>
    <w:p w14:paraId="109143FF" w14:textId="77777777" w:rsidR="002A6B3F" w:rsidRPr="00E620EA" w:rsidRDefault="002A6B3F" w:rsidP="0035684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eastAsia="Symbol" w:hAnsi="Times New Roman" w:cs="Times New Roman"/>
          <w:i/>
          <w:sz w:val="18"/>
          <w:szCs w:val="18"/>
        </w:rPr>
        <w:t>…………………………………………………………………………….…</w:t>
      </w:r>
    </w:p>
    <w:p w14:paraId="2FEA51F9" w14:textId="77777777" w:rsidR="002A6B3F" w:rsidRPr="00E620EA" w:rsidRDefault="002A6B3F" w:rsidP="0035684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  <w:t xml:space="preserve"> (</w:t>
      </w:r>
      <w:r>
        <w:rPr>
          <w:rFonts w:ascii="Times New Roman" w:eastAsia="Symbol" w:hAnsi="Times New Roman" w:cs="Times New Roman"/>
          <w:i/>
          <w:sz w:val="18"/>
          <w:szCs w:val="18"/>
        </w:rPr>
        <w:t xml:space="preserve">podpis, pieczątka imienna osoby </w:t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 xml:space="preserve">upoważnionej </w:t>
      </w:r>
    </w:p>
    <w:p w14:paraId="4B578A1C" w14:textId="77777777" w:rsidR="002A6B3F" w:rsidRPr="00E620EA" w:rsidRDefault="002A6B3F" w:rsidP="0035684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</w:r>
      <w:r w:rsidRPr="00E620EA">
        <w:rPr>
          <w:rFonts w:ascii="Times New Roman" w:eastAsia="Symbol" w:hAnsi="Times New Roman" w:cs="Times New Roman"/>
          <w:i/>
          <w:sz w:val="18"/>
          <w:szCs w:val="18"/>
        </w:rPr>
        <w:tab/>
        <w:t>do składania oświadczeń woli w imieniu Wykonawcy</w:t>
      </w:r>
      <w:r>
        <w:rPr>
          <w:rFonts w:ascii="Times New Roman" w:eastAsia="Symbol" w:hAnsi="Times New Roman" w:cs="Times New Roman"/>
          <w:i/>
          <w:sz w:val="18"/>
          <w:szCs w:val="18"/>
        </w:rPr>
        <w:t>)</w:t>
      </w:r>
    </w:p>
    <w:p w14:paraId="785A270A" w14:textId="77777777" w:rsidR="009F7395" w:rsidRDefault="009F7395" w:rsidP="0035684C">
      <w:pPr>
        <w:widowControl w:val="0"/>
        <w:spacing w:after="0" w:line="240" w:lineRule="auto"/>
        <w:ind w:left="284" w:hanging="284"/>
        <w:rPr>
          <w:rFonts w:ascii="Times New Roman" w:hAnsi="Times New Roman" w:cs="Times New Roman"/>
          <w:b/>
          <w:i/>
          <w:sz w:val="18"/>
          <w:szCs w:val="18"/>
        </w:rPr>
      </w:pPr>
    </w:p>
    <w:p w14:paraId="01A536AD" w14:textId="77777777" w:rsidR="00192D97" w:rsidRDefault="00192D97" w:rsidP="0035684C">
      <w:pPr>
        <w:widowControl w:val="0"/>
        <w:spacing w:after="0" w:line="240" w:lineRule="auto"/>
        <w:ind w:left="284" w:hanging="284"/>
        <w:rPr>
          <w:rFonts w:ascii="Times New Roman" w:hAnsi="Times New Roman" w:cs="Times New Roman"/>
          <w:b/>
          <w:i/>
          <w:sz w:val="18"/>
          <w:szCs w:val="18"/>
        </w:rPr>
      </w:pPr>
    </w:p>
    <w:p w14:paraId="3A2F40B9" w14:textId="77777777" w:rsidR="00192D97" w:rsidRPr="00E620EA" w:rsidRDefault="00192D97" w:rsidP="0035684C">
      <w:pPr>
        <w:widowControl w:val="0"/>
        <w:spacing w:after="0" w:line="240" w:lineRule="auto"/>
        <w:ind w:left="284" w:hanging="284"/>
        <w:rPr>
          <w:rFonts w:ascii="Times New Roman" w:hAnsi="Times New Roman" w:cs="Times New Roman"/>
          <w:sz w:val="18"/>
          <w:szCs w:val="18"/>
        </w:rPr>
      </w:pPr>
    </w:p>
    <w:sectPr w:rsidR="00192D97" w:rsidRPr="00E620EA" w:rsidSect="0035684C">
      <w:headerReference w:type="default" r:id="rId8"/>
      <w:footerReference w:type="default" r:id="rId9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14EC3" w14:textId="77777777" w:rsidR="00292F66" w:rsidRDefault="00292F66">
      <w:pPr>
        <w:spacing w:after="0" w:line="240" w:lineRule="auto"/>
      </w:pPr>
      <w:r>
        <w:separator/>
      </w:r>
    </w:p>
  </w:endnote>
  <w:endnote w:type="continuationSeparator" w:id="0">
    <w:p w14:paraId="2378D127" w14:textId="77777777" w:rsidR="00292F66" w:rsidRDefault="0029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5F4A2" w14:textId="77777777" w:rsidR="005737ED" w:rsidRDefault="005737ED">
    <w:pPr>
      <w:pStyle w:val="Stopka"/>
    </w:pPr>
  </w:p>
  <w:p w14:paraId="59969A6E" w14:textId="77777777" w:rsidR="005737ED" w:rsidRDefault="005737ED" w:rsidP="005737ED">
    <w:pPr>
      <w:spacing w:line="12" w:lineRule="auto"/>
      <w:rPr>
        <w:sz w:val="20"/>
        <w:szCs w:val="20"/>
        <w:lang w:val="en-US"/>
      </w:rPr>
    </w:pPr>
  </w:p>
  <w:p w14:paraId="01AF54EB" w14:textId="77777777" w:rsidR="005737ED" w:rsidRDefault="005737ED">
    <w:pPr>
      <w:pStyle w:val="Stopka"/>
    </w:pPr>
  </w:p>
  <w:p w14:paraId="3E5969FA" w14:textId="7B9AADAA" w:rsidR="00973451" w:rsidRDefault="00973451" w:rsidP="00973451">
    <w:pPr>
      <w:pStyle w:val="Nagwek"/>
    </w:pPr>
    <w:r>
      <w:rPr>
        <w:rFonts w:ascii="Arial" w:hAnsi="Arial" w:cs="Arial"/>
        <w:noProof/>
        <w:color w:val="000000"/>
      </w:rPr>
      <w:t xml:space="preserve">                   </w:t>
    </w:r>
  </w:p>
  <w:p w14:paraId="074374EB" w14:textId="77777777" w:rsidR="005737ED" w:rsidRDefault="005737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2CD66" w14:textId="77777777" w:rsidR="00292F66" w:rsidRDefault="00292F66">
      <w:pPr>
        <w:spacing w:after="0" w:line="240" w:lineRule="auto"/>
      </w:pPr>
      <w:r>
        <w:separator/>
      </w:r>
    </w:p>
  </w:footnote>
  <w:footnote w:type="continuationSeparator" w:id="0">
    <w:p w14:paraId="793070C5" w14:textId="77777777" w:rsidR="00292F66" w:rsidRDefault="00292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74BFD" w14:textId="715545B9" w:rsidR="00AA094C" w:rsidRDefault="00C503A8" w:rsidP="00AA094C">
    <w:pPr>
      <w:pStyle w:val="Nagwek"/>
    </w:pPr>
    <w:r>
      <w:t>Załącznik nr 6</w:t>
    </w:r>
    <w:r w:rsidR="00AA094C">
      <w:t xml:space="preserve"> do SWZ </w:t>
    </w:r>
  </w:p>
  <w:p w14:paraId="3CFADFAF" w14:textId="3D226EA2" w:rsidR="003C261F" w:rsidRDefault="003C261F" w:rsidP="003C261F">
    <w:pPr>
      <w:pStyle w:val="Nagwek"/>
    </w:pPr>
    <w:r>
      <w:t>RO.271.</w:t>
    </w:r>
    <w:r w:rsidR="00ED60F8">
      <w:t>9</w:t>
    </w:r>
    <w:r>
      <w:t>.202</w:t>
    </w:r>
    <w:r w:rsidR="00ED60F8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Arial Unicode MS" w:hAnsi="Calibri" w:cs="Arial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897558">
    <w:abstractNumId w:val="3"/>
  </w:num>
  <w:num w:numId="2" w16cid:durableId="1289821337">
    <w:abstractNumId w:val="0"/>
  </w:num>
  <w:num w:numId="3" w16cid:durableId="397554900">
    <w:abstractNumId w:val="1"/>
  </w:num>
  <w:num w:numId="4" w16cid:durableId="1508205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395"/>
    <w:rsid w:val="00000E15"/>
    <w:rsid w:val="000A6F15"/>
    <w:rsid w:val="000E1DF2"/>
    <w:rsid w:val="000E6D45"/>
    <w:rsid w:val="001342EB"/>
    <w:rsid w:val="0016274A"/>
    <w:rsid w:val="00192D97"/>
    <w:rsid w:val="001C3F1C"/>
    <w:rsid w:val="001D0EC9"/>
    <w:rsid w:val="002030A8"/>
    <w:rsid w:val="002179B8"/>
    <w:rsid w:val="00292F66"/>
    <w:rsid w:val="002A6B3F"/>
    <w:rsid w:val="003162E4"/>
    <w:rsid w:val="00323DAA"/>
    <w:rsid w:val="0035684C"/>
    <w:rsid w:val="003A6711"/>
    <w:rsid w:val="003C261F"/>
    <w:rsid w:val="003D6509"/>
    <w:rsid w:val="00411949"/>
    <w:rsid w:val="004432A5"/>
    <w:rsid w:val="004F48CC"/>
    <w:rsid w:val="004F722C"/>
    <w:rsid w:val="00501BEA"/>
    <w:rsid w:val="00521339"/>
    <w:rsid w:val="005737ED"/>
    <w:rsid w:val="00592CF8"/>
    <w:rsid w:val="005F126D"/>
    <w:rsid w:val="0060323F"/>
    <w:rsid w:val="00636B1F"/>
    <w:rsid w:val="00643448"/>
    <w:rsid w:val="00646789"/>
    <w:rsid w:val="006729BC"/>
    <w:rsid w:val="00675946"/>
    <w:rsid w:val="00685691"/>
    <w:rsid w:val="00691B50"/>
    <w:rsid w:val="006D54F3"/>
    <w:rsid w:val="007450E1"/>
    <w:rsid w:val="00774707"/>
    <w:rsid w:val="00860E55"/>
    <w:rsid w:val="008C114B"/>
    <w:rsid w:val="008D03F2"/>
    <w:rsid w:val="008D3E27"/>
    <w:rsid w:val="008D5412"/>
    <w:rsid w:val="00904179"/>
    <w:rsid w:val="00964D90"/>
    <w:rsid w:val="00972BD0"/>
    <w:rsid w:val="00973451"/>
    <w:rsid w:val="00975C8B"/>
    <w:rsid w:val="009830C6"/>
    <w:rsid w:val="009A4BF1"/>
    <w:rsid w:val="009F7395"/>
    <w:rsid w:val="00A26A3F"/>
    <w:rsid w:val="00AA094C"/>
    <w:rsid w:val="00B17021"/>
    <w:rsid w:val="00B21672"/>
    <w:rsid w:val="00B71279"/>
    <w:rsid w:val="00BF536E"/>
    <w:rsid w:val="00C05D37"/>
    <w:rsid w:val="00C353F7"/>
    <w:rsid w:val="00C503A8"/>
    <w:rsid w:val="00C54156"/>
    <w:rsid w:val="00C5516B"/>
    <w:rsid w:val="00CD38D4"/>
    <w:rsid w:val="00CF78B4"/>
    <w:rsid w:val="00D0244E"/>
    <w:rsid w:val="00D04631"/>
    <w:rsid w:val="00D76B4B"/>
    <w:rsid w:val="00DD30ED"/>
    <w:rsid w:val="00E13BB7"/>
    <w:rsid w:val="00E3623D"/>
    <w:rsid w:val="00E66587"/>
    <w:rsid w:val="00EA4EC1"/>
    <w:rsid w:val="00EA5CB7"/>
    <w:rsid w:val="00ED60F8"/>
    <w:rsid w:val="00F02242"/>
    <w:rsid w:val="00F605FA"/>
    <w:rsid w:val="00FA18EE"/>
    <w:rsid w:val="00FE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3AFB5"/>
  <w15:docId w15:val="{CAE23C2E-576F-424F-82CE-CDCC91DB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395"/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basedOn w:val="Normalny"/>
    <w:qFormat/>
    <w:rsid w:val="009F7395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675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946"/>
  </w:style>
  <w:style w:type="table" w:styleId="Tabela-Siatka">
    <w:name w:val="Table Grid"/>
    <w:basedOn w:val="Standardowy"/>
    <w:uiPriority w:val="59"/>
    <w:rsid w:val="005737E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0A6F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EBBAF-1025-4F5E-A61D-163200B2A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LJanik-Zamowienia</dc:creator>
  <cp:lastModifiedBy>LJanik</cp:lastModifiedBy>
  <cp:revision>19</cp:revision>
  <dcterms:created xsi:type="dcterms:W3CDTF">2021-03-10T10:24:00Z</dcterms:created>
  <dcterms:modified xsi:type="dcterms:W3CDTF">2026-04-14T10:27:00Z</dcterms:modified>
</cp:coreProperties>
</file>